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269D1D" w14:textId="5C68633F" w:rsidR="000B0338" w:rsidRPr="004B4902" w:rsidRDefault="00526FAE" w:rsidP="004533B8">
      <w:pPr>
        <w:pStyle w:val="Standard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B4902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4B4902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>CARTA INTESTATA</w:t>
      </w:r>
    </w:p>
    <w:p w14:paraId="5F9984B1" w14:textId="77777777" w:rsidR="00292F68" w:rsidRPr="004B4902" w:rsidRDefault="00292F68" w:rsidP="004533B8">
      <w:pPr>
        <w:pStyle w:val="Standard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349729AD" w14:textId="5666446B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Baldrighi Bertoni Music Productions Srl </w:t>
      </w:r>
    </w:p>
    <w:p w14:paraId="2626AB3D" w14:textId="77777777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Piazza Prinetti 27/B Merate (LC) CAP 23807 – Italia </w:t>
      </w:r>
    </w:p>
    <w:p w14:paraId="34841163" w14:textId="77777777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Nuova sede legale: Via Pontaccio, 10 – _20121 Milano (MI) – _Italia </w:t>
      </w:r>
    </w:p>
    <w:p w14:paraId="017652E0" w14:textId="499BCEB8" w:rsidR="00454FD2" w:rsidRPr="004B4902" w:rsidRDefault="00950E17" w:rsidP="00950E17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4B4902">
        <w:rPr>
          <w:color w:val="000000"/>
          <w:sz w:val="18"/>
          <w:szCs w:val="18"/>
          <w:lang w:val="it-IT" w:eastAsia="it-IT"/>
        </w:rPr>
        <w:t>CF/P.IVA 11761200960</w:t>
      </w:r>
    </w:p>
    <w:p w14:paraId="3C634FFF" w14:textId="77777777" w:rsidR="00454FD2" w:rsidRPr="004B4902" w:rsidRDefault="00D8056A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Spett.le Fondazione Ravello</w:t>
      </w:r>
    </w:p>
    <w:p w14:paraId="39690A8D" w14:textId="67C69E0A" w:rsidR="00D8056A" w:rsidRPr="004B4902" w:rsidRDefault="00D8056A" w:rsidP="00D00140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  <w:lang w:val="it-IT"/>
        </w:rPr>
        <w:t>Piazza Duomo</w:t>
      </w:r>
      <w:r w:rsidR="00D00140" w:rsidRPr="004B4902">
        <w:rPr>
          <w:color w:val="000000" w:themeColor="text1"/>
          <w:sz w:val="18"/>
          <w:szCs w:val="18"/>
          <w:lang w:val="it-IT"/>
        </w:rPr>
        <w:t xml:space="preserve"> SNC | </w:t>
      </w:r>
      <w:r w:rsidRPr="004B4902">
        <w:rPr>
          <w:color w:val="000000" w:themeColor="text1"/>
          <w:sz w:val="18"/>
          <w:szCs w:val="18"/>
        </w:rPr>
        <w:t>84010 Ravello (SA)</w:t>
      </w:r>
    </w:p>
    <w:p w14:paraId="0DC69E1D" w14:textId="3733DFDE" w:rsidR="00D8056A" w:rsidRPr="004B4902" w:rsidRDefault="008B16B9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  <w:lang w:val="it-IT"/>
        </w:rPr>
        <w:t>P</w:t>
      </w:r>
      <w:r w:rsidR="00D8056A" w:rsidRPr="004B4902">
        <w:rPr>
          <w:color w:val="000000" w:themeColor="text1"/>
          <w:sz w:val="18"/>
          <w:szCs w:val="18"/>
        </w:rPr>
        <w:t>.IVA 03918610654</w:t>
      </w:r>
    </w:p>
    <w:p w14:paraId="397A62B4" w14:textId="77777777" w:rsidR="000C208C" w:rsidRPr="004B4902" w:rsidRDefault="000C208C" w:rsidP="00950E17">
      <w:pPr>
        <w:pStyle w:val="Standard"/>
        <w:tabs>
          <w:tab w:val="left" w:pos="8931"/>
        </w:tabs>
        <w:ind w:right="-52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89407E8" w14:textId="77777777" w:rsidR="00950E17" w:rsidRPr="004B4902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62003B53" w14:textId="77777777" w:rsidR="00950E17" w:rsidRPr="004B4902" w:rsidRDefault="00950E17" w:rsidP="00950E17">
      <w:pPr>
        <w:ind w:right="-52"/>
        <w:jc w:val="both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4B4902">
        <w:rPr>
          <w:b/>
          <w:bCs/>
          <w:color w:val="000000" w:themeColor="text1"/>
          <w:sz w:val="18"/>
          <w:szCs w:val="18"/>
        </w:rPr>
        <w:t xml:space="preserve"> </w:t>
      </w:r>
      <w:r w:rsidRPr="004B4902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DF0DC82" w14:textId="77777777" w:rsidR="00950E17" w:rsidRPr="004B4902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12DFE063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Sabato 5 settembre 2026 Belvedere di Villa Rufolo ore 19.30</w:t>
      </w:r>
    </w:p>
    <w:p w14:paraId="31AFF0DC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Freiburger Barockorchester</w:t>
      </w:r>
    </w:p>
    <w:p w14:paraId="45B7F8EB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direttore Simon Rattle | violino Isabelle Faust</w:t>
      </w:r>
    </w:p>
    <w:p w14:paraId="3DD536C6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Musiche di </w:t>
      </w:r>
      <w:r w:rsidRPr="00BC1870">
        <w:rPr>
          <w:color w:val="000000" w:themeColor="text1"/>
          <w:sz w:val="18"/>
          <w:szCs w:val="18"/>
        </w:rPr>
        <w:t>Robert Schumann</w:t>
      </w:r>
    </w:p>
    <w:p w14:paraId="0D894D6B" w14:textId="77777777" w:rsidR="007A7019" w:rsidRPr="004B4902" w:rsidRDefault="007A7019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0D012BA7" w14:textId="30D33A84" w:rsidR="00B2103E" w:rsidRPr="004B4902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4B4902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7AB36652" w14:textId="32CDF3FA" w:rsidR="00DC6DFE" w:rsidRPr="004B4902" w:rsidRDefault="00E97810" w:rsidP="004533B8">
      <w:pPr>
        <w:snapToGrid w:val="0"/>
        <w:ind w:right="-86"/>
        <w:contextualSpacing/>
        <w:jc w:val="both"/>
        <w:rPr>
          <w:sz w:val="18"/>
          <w:szCs w:val="18"/>
          <w:lang w:val="it-IT"/>
        </w:rPr>
      </w:pPr>
      <w:r w:rsidRPr="004B4902">
        <w:rPr>
          <w:sz w:val="18"/>
          <w:szCs w:val="18"/>
          <w:lang w:val="it-IT"/>
        </w:rPr>
        <w:t>Facendo seguito alla vostra lettera di invito</w:t>
      </w:r>
      <w:r w:rsidR="00DC6DFE" w:rsidRPr="004B4902">
        <w:rPr>
          <w:sz w:val="18"/>
          <w:szCs w:val="18"/>
          <w:lang w:val="it-IT"/>
        </w:rPr>
        <w:t xml:space="preserve"> prot. </w:t>
      </w:r>
      <w:r w:rsidR="009D3BAD" w:rsidRPr="004B4902">
        <w:rPr>
          <w:sz w:val="18"/>
          <w:szCs w:val="18"/>
          <w:lang w:val="it-IT"/>
        </w:rPr>
        <w:t>n</w:t>
      </w:r>
      <w:r w:rsidR="002440E7">
        <w:rPr>
          <w:sz w:val="18"/>
          <w:szCs w:val="18"/>
          <w:lang w:val="it-IT"/>
        </w:rPr>
        <w:t xml:space="preserve">. </w:t>
      </w:r>
      <w:r w:rsidR="00AF24DF">
        <w:rPr>
          <w:sz w:val="18"/>
          <w:szCs w:val="18"/>
          <w:lang w:val="it-IT"/>
        </w:rPr>
        <w:t>1489</w:t>
      </w:r>
      <w:r w:rsidR="003A5ADA" w:rsidRPr="004B4902">
        <w:rPr>
          <w:sz w:val="18"/>
          <w:szCs w:val="18"/>
          <w:lang w:val="it-IT"/>
        </w:rPr>
        <w:t>/</w:t>
      </w:r>
      <w:r w:rsidR="009D3BAD" w:rsidRPr="004B4902">
        <w:rPr>
          <w:sz w:val="18"/>
          <w:szCs w:val="18"/>
          <w:lang w:val="it-IT"/>
        </w:rPr>
        <w:t>202</w:t>
      </w:r>
      <w:r w:rsidR="00D00140" w:rsidRPr="004B4902">
        <w:rPr>
          <w:sz w:val="18"/>
          <w:szCs w:val="18"/>
          <w:lang w:val="it-IT"/>
        </w:rPr>
        <w:t>6</w:t>
      </w:r>
      <w:r w:rsidRPr="004B4902">
        <w:rPr>
          <w:sz w:val="18"/>
          <w:szCs w:val="18"/>
          <w:lang w:val="it-IT"/>
        </w:rPr>
        <w:t xml:space="preserve">, </w:t>
      </w:r>
      <w:r w:rsidR="00950E17" w:rsidRPr="004B4902">
        <w:rPr>
          <w:sz w:val="18"/>
          <w:szCs w:val="18"/>
          <w:lang w:val="it-IT"/>
        </w:rPr>
        <w:t>si formalizza offerta economica per la seguente produzione artistica:</w:t>
      </w:r>
    </w:p>
    <w:p w14:paraId="23A11B3E" w14:textId="77777777" w:rsidR="00950E17" w:rsidRPr="004B4902" w:rsidRDefault="00950E17" w:rsidP="004533B8">
      <w:pPr>
        <w:snapToGrid w:val="0"/>
        <w:ind w:right="-86"/>
        <w:contextualSpacing/>
        <w:jc w:val="both"/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</w:pPr>
    </w:p>
    <w:p w14:paraId="0F57D166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Sabato 5 settembre 2026 Belvedere di Villa Rufolo ore 19.30</w:t>
      </w:r>
    </w:p>
    <w:p w14:paraId="3709009C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Freiburger Barockorchester</w:t>
      </w:r>
    </w:p>
    <w:p w14:paraId="6F69303E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direttore Simon Rattle | violino Isabelle Faust</w:t>
      </w:r>
    </w:p>
    <w:p w14:paraId="316CB6FB" w14:textId="77777777" w:rsidR="002440E7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32B489C9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Programma Musicale</w:t>
      </w:r>
    </w:p>
    <w:p w14:paraId="5316AC40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Robert Schumann</w:t>
      </w:r>
    </w:p>
    <w:p w14:paraId="27DAF0FD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Concerto per violino e orchestra op. post.</w:t>
      </w:r>
    </w:p>
    <w:p w14:paraId="155BD64E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  <w:r w:rsidRPr="00BC1870">
        <w:rPr>
          <w:color w:val="000000" w:themeColor="text1"/>
          <w:sz w:val="18"/>
          <w:szCs w:val="18"/>
        </w:rPr>
        <w:t>Sinfonia n. 2 op. 61</w:t>
      </w:r>
    </w:p>
    <w:p w14:paraId="7F39313E" w14:textId="77777777" w:rsidR="002440E7" w:rsidRPr="00BC1870" w:rsidRDefault="002440E7" w:rsidP="002440E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3C423ED2" w14:textId="2D955A91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212121"/>
          <w:sz w:val="18"/>
          <w:szCs w:val="18"/>
        </w:rPr>
      </w:pPr>
      <w:r w:rsidRPr="004B4902">
        <w:rPr>
          <w:b/>
          <w:bCs/>
          <w:color w:val="000000"/>
          <w:sz w:val="18"/>
          <w:szCs w:val="18"/>
          <w:u w:val="single"/>
        </w:rPr>
        <w:t>Condizioni economiche</w:t>
      </w:r>
      <w:r w:rsidRPr="004B4902">
        <w:rPr>
          <w:b/>
          <w:bCs/>
          <w:color w:val="000000"/>
          <w:sz w:val="18"/>
          <w:szCs w:val="18"/>
        </w:rPr>
        <w:t xml:space="preserve">: Euro </w:t>
      </w:r>
      <w:r w:rsidR="00D00140" w:rsidRPr="004B4902">
        <w:rPr>
          <w:b/>
          <w:bCs/>
          <w:color w:val="000000"/>
          <w:sz w:val="18"/>
          <w:szCs w:val="18"/>
        </w:rPr>
        <w:t>_________,___</w:t>
      </w:r>
      <w:r w:rsidRPr="004B4902">
        <w:rPr>
          <w:b/>
          <w:bCs/>
          <w:color w:val="000000"/>
          <w:sz w:val="18"/>
          <w:szCs w:val="18"/>
        </w:rPr>
        <w:t xml:space="preserve"> più IVA.</w:t>
      </w:r>
    </w:p>
    <w:p w14:paraId="723AADCD" w14:textId="77777777" w:rsidR="000C208C" w:rsidRPr="004B4902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14:paraId="5470DD5F" w14:textId="10A7EC1D" w:rsidR="003C7F8A" w:rsidRPr="004B4902" w:rsidRDefault="003C7F8A" w:rsidP="002440E7">
      <w:pPr>
        <w:pStyle w:val="elementtoproof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 w:rsidRPr="004B4902">
        <w:rPr>
          <w:color w:val="000000"/>
          <w:sz w:val="18"/>
          <w:szCs w:val="18"/>
        </w:rPr>
        <w:t>L’importo include il compenso per gli artisti</w:t>
      </w:r>
      <w:r w:rsidR="000C208C" w:rsidRPr="004B4902">
        <w:rPr>
          <w:color w:val="000000"/>
          <w:sz w:val="18"/>
          <w:szCs w:val="18"/>
        </w:rPr>
        <w:t xml:space="preserve"> e relativi oneri fiscali e contributivi</w:t>
      </w:r>
      <w:r w:rsidRPr="004B4902">
        <w:rPr>
          <w:color w:val="000000"/>
          <w:sz w:val="18"/>
          <w:szCs w:val="18"/>
        </w:rPr>
        <w:t xml:space="preserve">, le spese per i viaggi, </w:t>
      </w:r>
      <w:r w:rsidR="00D00140" w:rsidRPr="004B4902">
        <w:rPr>
          <w:color w:val="000000"/>
          <w:sz w:val="18"/>
          <w:szCs w:val="18"/>
        </w:rPr>
        <w:t xml:space="preserve">il trasporto locale, </w:t>
      </w:r>
      <w:r w:rsidR="004533B8" w:rsidRPr="004B4902">
        <w:rPr>
          <w:color w:val="000000"/>
          <w:sz w:val="18"/>
          <w:szCs w:val="18"/>
        </w:rPr>
        <w:t xml:space="preserve">i </w:t>
      </w:r>
      <w:r w:rsidRPr="004B4902">
        <w:rPr>
          <w:color w:val="000000"/>
          <w:sz w:val="18"/>
          <w:szCs w:val="18"/>
        </w:rPr>
        <w:t>pernottamenti</w:t>
      </w:r>
      <w:r w:rsidR="000C208C" w:rsidRPr="004B4902">
        <w:rPr>
          <w:color w:val="000000"/>
          <w:sz w:val="18"/>
          <w:szCs w:val="18"/>
        </w:rPr>
        <w:t xml:space="preserve"> ed il vitto, </w:t>
      </w:r>
      <w:r w:rsidR="00950E17" w:rsidRPr="004B4902">
        <w:rPr>
          <w:color w:val="000000"/>
          <w:sz w:val="18"/>
          <w:szCs w:val="18"/>
        </w:rPr>
        <w:t xml:space="preserve">noleggio delle parti musicali, </w:t>
      </w:r>
      <w:r w:rsidR="000C208C" w:rsidRPr="004B4902">
        <w:rPr>
          <w:color w:val="000000"/>
          <w:sz w:val="18"/>
          <w:szCs w:val="18"/>
        </w:rPr>
        <w:t xml:space="preserve">la </w:t>
      </w:r>
      <w:r w:rsidR="004533B8" w:rsidRPr="004B4902">
        <w:rPr>
          <w:color w:val="000000"/>
          <w:sz w:val="18"/>
          <w:szCs w:val="18"/>
        </w:rPr>
        <w:t xml:space="preserve">fornitura e trasporto </w:t>
      </w:r>
      <w:r w:rsidR="00950E17" w:rsidRPr="004B4902">
        <w:rPr>
          <w:color w:val="000000"/>
          <w:sz w:val="18"/>
          <w:szCs w:val="18"/>
        </w:rPr>
        <w:t xml:space="preserve">degli </w:t>
      </w:r>
      <w:r w:rsidR="004533B8" w:rsidRPr="004B4902">
        <w:rPr>
          <w:color w:val="000000"/>
          <w:sz w:val="18"/>
          <w:szCs w:val="18"/>
        </w:rPr>
        <w:t>strumenti</w:t>
      </w:r>
      <w:r w:rsidR="00950E17" w:rsidRPr="004B4902">
        <w:rPr>
          <w:color w:val="000000"/>
          <w:sz w:val="18"/>
          <w:szCs w:val="18"/>
        </w:rPr>
        <w:t>.</w:t>
      </w:r>
    </w:p>
    <w:p w14:paraId="479F7CFC" w14:textId="77777777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</w:p>
    <w:p w14:paraId="469A4A05" w14:textId="2B75FA81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Restano a carico della Fondazione</w:t>
      </w:r>
      <w:r w:rsidR="00615024" w:rsidRPr="004B4902">
        <w:rPr>
          <w:color w:val="000000"/>
          <w:sz w:val="18"/>
          <w:szCs w:val="18"/>
        </w:rPr>
        <w:t xml:space="preserve"> </w:t>
      </w:r>
      <w:r w:rsidRPr="004B4902">
        <w:rPr>
          <w:color w:val="000000"/>
          <w:sz w:val="18"/>
          <w:szCs w:val="18"/>
        </w:rPr>
        <w:t>le seguenti spese:</w:t>
      </w:r>
    </w:p>
    <w:p w14:paraId="7BF09301" w14:textId="702862CD" w:rsidR="003C7F8A" w:rsidRPr="004B4902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scheda tecnica (pedane, sedie, leg</w:t>
      </w:r>
      <w:r w:rsidR="00950E17" w:rsidRPr="004B4902">
        <w:rPr>
          <w:color w:val="000000"/>
          <w:sz w:val="18"/>
          <w:szCs w:val="18"/>
        </w:rPr>
        <w:t xml:space="preserve">gii </w:t>
      </w:r>
      <w:r w:rsidR="00140425" w:rsidRPr="004B4902">
        <w:rPr>
          <w:color w:val="000000"/>
          <w:sz w:val="18"/>
          <w:szCs w:val="18"/>
        </w:rPr>
        <w:t>per orchestra, podio per il direttore</w:t>
      </w:r>
      <w:r w:rsidR="00950E17" w:rsidRPr="004B4902">
        <w:rPr>
          <w:color w:val="000000"/>
          <w:sz w:val="18"/>
          <w:szCs w:val="18"/>
        </w:rPr>
        <w:t>)</w:t>
      </w:r>
      <w:r w:rsidR="002440E7">
        <w:rPr>
          <w:color w:val="000000"/>
          <w:sz w:val="18"/>
          <w:szCs w:val="18"/>
        </w:rPr>
        <w:t>;</w:t>
      </w:r>
    </w:p>
    <w:p w14:paraId="06F68B58" w14:textId="40CD089E" w:rsidR="000C208C" w:rsidRPr="004B4902" w:rsidRDefault="00B87081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s</w:t>
      </w:r>
      <w:r w:rsidR="003C7F8A" w:rsidRPr="004B4902">
        <w:rPr>
          <w:color w:val="000000"/>
          <w:sz w:val="18"/>
          <w:szCs w:val="18"/>
        </w:rPr>
        <w:t>pese organizzative in loco</w:t>
      </w:r>
      <w:r w:rsidR="00950E17" w:rsidRPr="004B4902">
        <w:rPr>
          <w:color w:val="000000"/>
          <w:sz w:val="18"/>
          <w:szCs w:val="18"/>
        </w:rPr>
        <w:t>;</w:t>
      </w:r>
    </w:p>
    <w:p w14:paraId="1A67ABA0" w14:textId="647C131F" w:rsidR="003C7F8A" w:rsidRPr="004B4902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Diritti Siae.</w:t>
      </w:r>
    </w:p>
    <w:p w14:paraId="7E6A382C" w14:textId="77777777" w:rsidR="00104A55" w:rsidRPr="004B4902" w:rsidRDefault="00104A55" w:rsidP="004533B8">
      <w:pPr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4B4902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4B4902" w:rsidRDefault="00F97AFD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4B4902" w:rsidRDefault="00A5609E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4B4902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4061D22D" w:rsidR="00D00620" w:rsidRPr="004B4902" w:rsidRDefault="00D00620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 xml:space="preserve">Breve </w:t>
      </w:r>
      <w:r w:rsidR="003C7F8A" w:rsidRPr="004B4902">
        <w:rPr>
          <w:color w:val="000000" w:themeColor="text1"/>
          <w:sz w:val="18"/>
          <w:szCs w:val="18"/>
          <w:lang w:eastAsia="en-US"/>
        </w:rPr>
        <w:t>presentazione della Baldrighi-Bertoni Music Productions;</w:t>
      </w:r>
    </w:p>
    <w:p w14:paraId="1DF2AB40" w14:textId="56FD0E84" w:rsidR="004B4902" w:rsidRPr="004B4902" w:rsidRDefault="004B4902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sz w:val="18"/>
          <w:szCs w:val="18"/>
        </w:rPr>
        <w:t>Biografia dell’Orchestra, del Direttore e de</w:t>
      </w:r>
      <w:r w:rsidR="007A7019">
        <w:rPr>
          <w:sz w:val="18"/>
          <w:szCs w:val="18"/>
        </w:rPr>
        <w:t>gli interpreti</w:t>
      </w:r>
      <w:r w:rsidRPr="004B4902">
        <w:rPr>
          <w:sz w:val="18"/>
          <w:szCs w:val="18"/>
        </w:rPr>
        <w:t>;</w:t>
      </w:r>
    </w:p>
    <w:p w14:paraId="2439C188" w14:textId="0D9811E1" w:rsidR="00B83171" w:rsidRPr="004B4902" w:rsidRDefault="00B83171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4B4902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01B8C923" w14:textId="77777777" w:rsidR="000C208C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7A3327B3" w:rsidR="00AF58DB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_______________________________</w:t>
      </w:r>
    </w:p>
    <w:p w14:paraId="6FD8FC6A" w14:textId="77777777" w:rsidR="003C7F8A" w:rsidRPr="004B4902" w:rsidRDefault="003C7F8A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t>Baldrighi Bertoni Music Productions</w:t>
      </w:r>
    </w:p>
    <w:p w14:paraId="11C31306" w14:textId="3B0BAB8E" w:rsidR="00AF58DB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F58DB" w:rsidRPr="004B4902" w:rsidSect="00120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CC4E4D" w14:textId="77777777" w:rsidR="00013427" w:rsidRDefault="00013427">
      <w:r>
        <w:separator/>
      </w:r>
    </w:p>
  </w:endnote>
  <w:endnote w:type="continuationSeparator" w:id="0">
    <w:p w14:paraId="7D7180F9" w14:textId="77777777" w:rsidR="00013427" w:rsidRDefault="0001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652626" w14:textId="77777777" w:rsidR="00950E17" w:rsidRDefault="00950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0BC1DD6" w14:textId="77777777" w:rsidR="00013427" w:rsidRDefault="00013427">
      <w:r>
        <w:separator/>
      </w:r>
    </w:p>
  </w:footnote>
  <w:footnote w:type="continuationSeparator" w:id="0">
    <w:p w14:paraId="326E9075" w14:textId="77777777" w:rsidR="00013427" w:rsidRDefault="00013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6"/>
  </w:num>
  <w:num w:numId="10" w16cid:durableId="224223061">
    <w:abstractNumId w:val="23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5"/>
  </w:num>
  <w:num w:numId="19" w16cid:durableId="978919494">
    <w:abstractNumId w:val="20"/>
  </w:num>
  <w:num w:numId="20" w16cid:durableId="1238857219">
    <w:abstractNumId w:val="24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7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0"/>
  </w:num>
  <w:num w:numId="27" w16cid:durableId="724135352">
    <w:abstractNumId w:val="29"/>
  </w:num>
  <w:num w:numId="28" w16cid:durableId="1640725625">
    <w:abstractNumId w:val="28"/>
  </w:num>
  <w:num w:numId="29" w16cid:durableId="1524633819">
    <w:abstractNumId w:val="22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9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3427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5F61"/>
    <w:rsid w:val="000864CE"/>
    <w:rsid w:val="000905B4"/>
    <w:rsid w:val="000909C4"/>
    <w:rsid w:val="00094DFE"/>
    <w:rsid w:val="00097AB1"/>
    <w:rsid w:val="000A00FF"/>
    <w:rsid w:val="000A1C66"/>
    <w:rsid w:val="000A3A32"/>
    <w:rsid w:val="000A3EEF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0425"/>
    <w:rsid w:val="00144702"/>
    <w:rsid w:val="00150AF2"/>
    <w:rsid w:val="001542BC"/>
    <w:rsid w:val="00156A6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40E7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4902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46D5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084E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A7019"/>
    <w:rsid w:val="007B028C"/>
    <w:rsid w:val="007B182E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0E17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12FC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4DF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27FC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1B73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33E9"/>
    <w:rsid w:val="00EC48C6"/>
    <w:rsid w:val="00EC4D16"/>
    <w:rsid w:val="00EC6DEC"/>
    <w:rsid w:val="00ED1975"/>
    <w:rsid w:val="00ED1BF7"/>
    <w:rsid w:val="00EE6FBF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02BE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E17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2034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59</cp:revision>
  <cp:lastPrinted>2020-07-14T09:26:00Z</cp:lastPrinted>
  <dcterms:created xsi:type="dcterms:W3CDTF">2021-07-08T06:40:00Z</dcterms:created>
  <dcterms:modified xsi:type="dcterms:W3CDTF">2026-08-10T13:41:00Z</dcterms:modified>
</cp:coreProperties>
</file>